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9"/>
          <w:szCs w:val="29"/>
        </w:rPr>
        <w:jc w:val="center"/>
        <w:spacing w:before="57"/>
        <w:ind w:left="2771" w:right="2733"/>
      </w:pP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NNI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b/>
          <w:spacing w:val="-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D.</w:t>
      </w:r>
      <w:r>
        <w:rPr>
          <w:rFonts w:cs="Times New Roman" w:hAnsi="Times New Roman" w:eastAsia="Times New Roman" w:ascii="Times New Roman"/>
          <w:b/>
          <w:spacing w:val="-2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36"/>
          <w:szCs w:val="36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99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9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99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476" w:right="343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1001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255" w:right="3217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33000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360" w:right="332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999</w:t>
      </w:r>
      <w:r>
        <w:rPr>
          <w:rFonts w:cs="Times New Roman" w:hAnsi="Times New Roman" w:eastAsia="Times New Roman" w:ascii="Times New Roman"/>
          <w:spacing w:val="-1"/>
          <w:w w:val="99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555</w:t>
      </w:r>
      <w:r>
        <w:rPr>
          <w:rFonts w:cs="Times New Roman" w:hAnsi="Times New Roman" w:eastAsia="Times New Roman" w:ascii="Times New Roman"/>
          <w:spacing w:val="-1"/>
          <w:w w:val="99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0711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2595" w:right="2556"/>
      </w:pPr>
      <w:hyperlink r:id="rId4">
        <w:r>
          <w:rPr>
            <w:rFonts w:cs="Times New Roman" w:hAnsi="Times New Roman" w:eastAsia="Times New Roman" w:ascii="Times New Roman"/>
            <w:w w:val="99"/>
            <w:position w:val="-1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99"/>
            <w:position w:val="-1"/>
            <w:sz w:val="24"/>
            <w:szCs w:val="24"/>
          </w:rPr>
          <w:t>-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4"/>
            <w:szCs w:val="24"/>
          </w:rPr>
          <w:t>:</w:t>
        </w:r>
        <w:r>
          <w:rPr>
            <w:rFonts w:cs="Times New Roman" w:hAnsi="Times New Roman" w:eastAsia="Times New Roman" w:ascii="Times New Roman"/>
            <w:spacing w:val="3"/>
            <w:w w:val="99"/>
            <w:position w:val="-1"/>
            <w:sz w:val="24"/>
            <w:szCs w:val="24"/>
          </w:rPr>
          <w:t>J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</w:rPr>
          <w:t>nn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99"/>
            <w:position w:val="-1"/>
            <w:sz w:val="24"/>
            <w:szCs w:val="24"/>
          </w:rPr>
          <w:t>f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99"/>
            <w:position w:val="-1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4"/>
            <w:szCs w:val="24"/>
          </w:rPr>
          <w:t>W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</w:rPr>
          <w:t>son@ho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</w:rPr>
          <w:t>om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 w:right="4513"/>
      </w:pPr>
      <w:r>
        <w:pict>
          <v:group style="position:absolute;margin-left:88.56pt;margin-top:1.61288pt;width:434.88pt;height:0pt;mso-position-horizontal-relative:page;mso-position-vertical-relative:paragraph;z-index:-254" coordorigin="1771,32" coordsize="8698,0">
            <v:shape style="position:absolute;left:1771;top:32;width:8698;height:0" coordorigin="1771,32" coordsize="8698,0" path="m1771,32l10469,3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pict>
          <v:group style="position:absolute;margin-left:88.56pt;margin-top:29.2029pt;width:434.88pt;height:0pt;mso-position-horizontal-relative:page;mso-position-vertical-relative:paragraph;z-index:-253" coordorigin="1771,584" coordsize="8698,0">
            <v:shape style="position:absolute;left:1771;top:584;width:8698;height:0" coordorigin="1771,584" coordsize="8698,0" path="m1771,584l10469,584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           </w:t>
      </w:r>
      <w:r>
        <w:rPr>
          <w:rFonts w:cs="Times New Roman" w:hAnsi="Times New Roman" w:eastAsia="Times New Roman" w:ascii="Times New Roman"/>
          <w:spacing w:val="5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No.: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03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008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pict>
          <v:group style="position:absolute;margin-left:88.56pt;margin-top:29.0829pt;width:434.88pt;height:0pt;mso-position-horizontal-relative:page;mso-position-vertical-relative:paragraph;z-index:-252" coordorigin="1771,582" coordsize="8698,0">
            <v:shape style="position:absolute;left:1771;top:582;width:8698;height:0" coordorigin="1771,582" coordsize="8698,0" path="m1771,582l10469,58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                </w:t>
      </w:r>
      <w:r>
        <w:rPr>
          <w:rFonts w:cs="Times New Roman" w:hAnsi="Times New Roman" w:eastAsia="Times New Roman" w:ascii="Times New Roman"/>
          <w:b/>
          <w:spacing w:val="4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25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28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ARY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80" w:right="257"/>
      </w:pP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sbo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0"/>
        <w:ind w:left="480" w:right="13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 w:lineRule="exact" w:line="260"/>
        <w:ind w:left="480" w:right="513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 w:lineRule="exact" w:line="260"/>
        <w:ind w:left="480" w:right="226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4"/>
        <w:ind w:left="48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9" w:lineRule="exact" w:line="260"/>
        <w:ind w:left="480"/>
      </w:pPr>
      <w:r>
        <w:pict>
          <v:group style="position:absolute;margin-left:88.56pt;margin-top:30.033pt;width:434.88pt;height:0pt;mso-position-horizontal-relative:page;mso-position-vertical-relative:paragraph;z-index:-251" coordorigin="1771,601" coordsize="8698,0">
            <v:shape style="position:absolute;left:1771;top:601;width:8698;height:0" coordorigin="1771,601" coordsize="8698,0" path="m1771,601l10469,601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.A.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ours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9"/>
        <w:ind w:left="48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480"/>
        <w:sectPr>
          <w:pgSz w:w="12240" w:h="15840"/>
          <w:pgMar w:top="1380" w:bottom="280" w:left="1680" w:right="17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1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i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2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17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s)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436"/>
      </w:pPr>
      <w:r>
        <w:pict>
          <v:group style="position:absolute;margin-left:88.56pt;margin-top:98.3229pt;width:434.88pt;height:0pt;mso-position-horizontal-relative:page;mso-position-vertical-relative:paragraph;z-index:-250" coordorigin="1771,1966" coordsize="8698,0">
            <v:shape style="position:absolute;left:1771;top:1966;width:8698;height:0" coordorigin="1771,1966" coordsize="8698,0" path="m1771,1966l10469,1966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ssor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b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2003.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$12.00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999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1234.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6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6"/>
        <w:ind w:left="480" w:right="39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100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 w:lineRule="exact" w:line="260"/>
        <w:ind w:left="480" w:right="270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oups,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ind w:left="480" w:right="84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480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8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9"/>
        <w:ind w:left="480"/>
        <w:sectPr>
          <w:pgSz w:w="12240" w:h="15840"/>
          <w:pgMar w:top="1380" w:bottom="280" w:left="1680" w:right="170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480" w:right="29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06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2001,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Cas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4"/>
        <w:ind w:left="480" w:right="108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ound,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80" w:right="20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80" w:right="12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1)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2)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3)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80" w:right="178"/>
        <w:sectPr>
          <w:pgSz w:w="12240" w:h="15840"/>
          <w:pgMar w:top="1380" w:bottom="280" w:left="1680" w:right="1720"/>
        </w:sectPr>
      </w:pPr>
      <w:r>
        <w:pict>
          <v:group style="position:absolute;margin-left:88.56pt;margin-top:84.3694pt;width:434.88pt;height:0pt;mso-position-horizontal-relative:page;mso-position-vertical-relative:paragraph;z-index:-249" coordorigin="1771,1687" coordsize="8698,0">
            <v:shape style="position:absolute;left:1771;top:1687;width:8698;height:0" coordorigin="1771,1687" coordsize="8698,0" path="m1771,1687l10469,1687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oup.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ns.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19"/>
          <w:szCs w:val="19"/>
        </w:rPr>
        <w:jc w:val="center"/>
        <w:spacing w:before="75"/>
        <w:ind w:left="3082" w:right="3785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LLY</w:t>
      </w:r>
      <w:r>
        <w:rPr>
          <w:rFonts w:cs="Arial" w:hAnsi="Arial" w:eastAsia="Arial" w:ascii="Arial"/>
          <w:spacing w:val="-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99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99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99"/>
          <w:sz w:val="19"/>
          <w:szCs w:val="19"/>
        </w:rPr>
        <w:t>D</w:t>
      </w:r>
      <w:r>
        <w:rPr>
          <w:rFonts w:cs="Arial" w:hAnsi="Arial" w:eastAsia="Arial" w:ascii="Arial"/>
          <w:spacing w:val="-1"/>
          <w:w w:val="99"/>
          <w:sz w:val="19"/>
          <w:szCs w:val="19"/>
        </w:rPr>
        <w:t>G</w:t>
      </w:r>
      <w:r>
        <w:rPr>
          <w:rFonts w:cs="Arial" w:hAnsi="Arial" w:eastAsia="Arial" w:ascii="Arial"/>
          <w:spacing w:val="3"/>
          <w:w w:val="99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99"/>
          <w:sz w:val="19"/>
          <w:szCs w:val="19"/>
        </w:rPr>
        <w:t>RS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708" w:right="3406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99"/>
          <w:sz w:val="24"/>
          <w:szCs w:val="24"/>
        </w:rPr>
        <w:t>#</w:t>
      </w:r>
      <w:r>
        <w:rPr>
          <w:rFonts w:cs="Arial" w:hAnsi="Arial" w:eastAsia="Arial" w:ascii="Arial"/>
          <w:spacing w:val="-1"/>
          <w:w w:val="99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99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99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480" w:right="418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Milil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99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99"/>
          <w:sz w:val="24"/>
          <w:szCs w:val="24"/>
        </w:rPr>
        <w:t>6</w:t>
      </w:r>
      <w:r>
        <w:rPr>
          <w:rFonts w:cs="Arial" w:hAnsi="Arial" w:eastAsia="Arial" w:ascii="Arial"/>
          <w:spacing w:val="-1"/>
          <w:w w:val="99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99"/>
          <w:sz w:val="24"/>
          <w:szCs w:val="24"/>
        </w:rPr>
        <w:t>8</w:t>
      </w:r>
      <w:r>
        <w:rPr>
          <w:rFonts w:cs="Arial" w:hAnsi="Arial" w:eastAsia="Arial" w:ascii="Arial"/>
          <w:spacing w:val="0"/>
          <w:w w:val="99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62" w:right="959"/>
      </w:pPr>
      <w:r>
        <w:rPr>
          <w:rFonts w:cs="Arial" w:hAnsi="Arial" w:eastAsia="Arial" w:ascii="Arial"/>
          <w:w w:val="99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4"/>
          <w:szCs w:val="24"/>
          <w:u w:val="single" w:color="000000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Arial" w:hAnsi="Arial" w:eastAsia="Arial" w:ascii="Arial"/>
          <w:spacing w:val="-7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  <w:t>(</w:t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)</w:t>
      </w:r>
      <w:r>
        <w:rPr>
          <w:rFonts w:cs="Arial" w:hAnsi="Arial" w:eastAsia="Arial" w:ascii="Arial"/>
          <w:spacing w:val="-8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7</w:t>
      </w:r>
      <w:hyperlink r:id="rId5"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        </w:t>
        </w:r>
        <w:r>
          <w:rPr>
            <w:rFonts w:cs="Arial" w:hAnsi="Arial" w:eastAsia="Arial" w:ascii="Arial"/>
            <w:spacing w:val="56"/>
            <w:w w:val="100"/>
            <w:sz w:val="24"/>
            <w:szCs w:val="24"/>
            <w:u w:val="single" w:color="000000"/>
          </w:rPr>
          <w:t> </w:t>
        </w:r>
        <w:r>
          <w:rPr>
            <w:rFonts w:cs="Arial" w:hAnsi="Arial" w:eastAsia="Arial" w:ascii="Arial"/>
            <w:spacing w:val="-65"/>
            <w:w w:val="100"/>
            <w:sz w:val="24"/>
            <w:szCs w:val="24"/>
            <w:u w:val="single" w:color="000000"/>
          </w:rPr>
          <w:t> 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k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  <w:t>e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l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l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-2"/>
            <w:w w:val="100"/>
            <w:sz w:val="24"/>
            <w:szCs w:val="24"/>
            <w:u w:val="single" w:color="000000"/>
          </w:rPr>
          <w:t>y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-1"/>
            <w:w w:val="100"/>
            <w:sz w:val="24"/>
            <w:szCs w:val="24"/>
            <w:u w:val="single" w:color="000000"/>
          </w:rPr>
          <w:t>r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  <w:t>o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s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c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  <w:t>o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  <w:t>e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2"/>
            <w:w w:val="100"/>
            <w:sz w:val="24"/>
            <w:szCs w:val="24"/>
            <w:u w:val="single" w:color="000000"/>
          </w:rPr>
          <w:t>@</w:t>
        </w:r>
        <w:r>
          <w:rPr>
            <w:rFonts w:cs="Arial" w:hAnsi="Arial" w:eastAsia="Arial" w:ascii="Arial"/>
            <w:spacing w:val="2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-1"/>
            <w:w w:val="100"/>
            <w:sz w:val="24"/>
            <w:szCs w:val="24"/>
            <w:u w:val="single" w:color="000000"/>
          </w:rPr>
          <w:t>h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  <w:t>a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-3"/>
            <w:w w:val="100"/>
            <w:sz w:val="24"/>
            <w:szCs w:val="24"/>
            <w:u w:val="single" w:color="000000"/>
          </w:rPr>
          <w:t>w</w:t>
        </w:r>
        <w:r>
          <w:rPr>
            <w:rFonts w:cs="Arial" w:hAnsi="Arial" w:eastAsia="Arial" w:ascii="Arial"/>
            <w:spacing w:val="-3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  <w:t>a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i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i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  <w:t>.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-1"/>
            <w:w w:val="100"/>
            <w:sz w:val="24"/>
            <w:szCs w:val="24"/>
            <w:u w:val="single" w:color="000000"/>
          </w:rPr>
          <w:t>r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-1"/>
            <w:w w:val="100"/>
            <w:sz w:val="24"/>
            <w:szCs w:val="24"/>
            <w:u w:val="single" w:color="000000"/>
          </w:rPr>
          <w:t>r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  <w:t>.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c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  <w:t>o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  <w:u w:val="single" w:color="000000"/>
          </w:rPr>
        </w:r>
        <w:r>
          <w:rPr>
            <w:rFonts w:cs="Arial" w:hAnsi="Arial" w:eastAsia="Arial" w:ascii="Arial"/>
            <w:spacing w:val="0"/>
            <w:w w:val="100"/>
            <w:sz w:val="24"/>
            <w:szCs w:val="24"/>
            <w:u w:val="single" w:color="000000"/>
          </w:rPr>
          <w:t>m</w:t>
        </w:r>
      </w:hyperlink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      </w:t>
      </w:r>
      <w:r>
        <w:rPr>
          <w:rFonts w:cs="Arial" w:hAnsi="Arial" w:eastAsia="Arial" w:ascii="Arial"/>
          <w:spacing w:val="37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7"/>
          <w:w w:val="100"/>
          <w:sz w:val="24"/>
          <w:szCs w:val="24"/>
          <w:u w:val="single" w:color="000000"/>
        </w:rPr>
        <w:t>W</w:t>
      </w:r>
      <w:r>
        <w:rPr>
          <w:rFonts w:cs="Arial" w:hAnsi="Arial" w:eastAsia="Arial" w:ascii="Arial"/>
          <w:spacing w:val="7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-3"/>
          <w:w w:val="100"/>
          <w:sz w:val="24"/>
          <w:szCs w:val="24"/>
          <w:u w:val="single" w:color="000000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Arial" w:hAnsi="Arial" w:eastAsia="Arial" w:ascii="Arial"/>
          <w:spacing w:val="-5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  <w:t>(</w:t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4"/>
          <w:szCs w:val="24"/>
          <w:u w:val="single" w:color="000000"/>
        </w:rPr>
        <w:t>)</w:t>
      </w:r>
      <w:r>
        <w:rPr>
          <w:rFonts w:cs="Arial" w:hAnsi="Arial" w:eastAsia="Arial" w:ascii="Arial"/>
          <w:spacing w:val="-6"/>
          <w:w w:val="100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spacing w:val="-1"/>
          <w:w w:val="99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-1"/>
          <w:w w:val="99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99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1"/>
          <w:w w:val="99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99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1"/>
          <w:w w:val="99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99"/>
          <w:sz w:val="24"/>
          <w:szCs w:val="24"/>
          <w:u w:val="single" w:color="000000"/>
        </w:rPr>
        <w:t>-</w:t>
      </w:r>
      <w:r>
        <w:rPr>
          <w:rFonts w:cs="Arial" w:hAnsi="Arial" w:eastAsia="Arial" w:ascii="Arial"/>
          <w:spacing w:val="0"/>
          <w:w w:val="99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exact" w:line="260"/>
        <w:ind w:left="4136" w:right="4834"/>
      </w:pPr>
      <w:r>
        <w:rPr>
          <w:rFonts w:cs="Arial" w:hAnsi="Arial" w:eastAsia="Arial" w:ascii="Arial"/>
          <w:w w:val="99"/>
          <w:position w:val="-1"/>
          <w:sz w:val="24"/>
          <w:szCs w:val="24"/>
        </w:rPr>
      </w:r>
      <w:r>
        <w:rPr>
          <w:rFonts w:cs="Arial" w:hAnsi="Arial" w:eastAsia="Arial" w:ascii="Arial"/>
          <w:spacing w:val="1"/>
          <w:w w:val="99"/>
          <w:position w:val="-1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1"/>
          <w:w w:val="99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1"/>
          <w:w w:val="99"/>
          <w:position w:val="-1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1"/>
          <w:w w:val="99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-1"/>
          <w:w w:val="99"/>
          <w:position w:val="-1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-1"/>
          <w:w w:val="99"/>
          <w:position w:val="-1"/>
          <w:sz w:val="24"/>
          <w:szCs w:val="24"/>
          <w:u w:val="single" w:color="000000"/>
        </w:rPr>
      </w:r>
      <w:r>
        <w:rPr>
          <w:rFonts w:cs="Arial" w:hAnsi="Arial" w:eastAsia="Arial" w:ascii="Arial"/>
          <w:spacing w:val="0"/>
          <w:w w:val="99"/>
          <w:position w:val="-1"/>
          <w:sz w:val="24"/>
          <w:szCs w:val="24"/>
          <w:u w:val="single" w:color="000000"/>
        </w:rPr>
        <w:t>7</w:t>
      </w:r>
      <w:r>
        <w:rPr>
          <w:rFonts w:cs="Arial" w:hAnsi="Arial" w:eastAsia="Arial" w:ascii="Arial"/>
          <w:spacing w:val="0"/>
          <w:w w:val="99"/>
          <w:position w:val="-1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2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                                          </w:t>
      </w:r>
      <w:r>
        <w:rPr>
          <w:rFonts w:cs="Arial" w:hAnsi="Arial" w:eastAsia="Arial" w:ascii="Arial"/>
          <w:spacing w:val="6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                                 </w:t>
      </w:r>
      <w:r>
        <w:rPr>
          <w:rFonts w:cs="Arial" w:hAnsi="Arial" w:eastAsia="Arial" w:ascii="Arial"/>
          <w:spacing w:val="1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J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 w:right="191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DU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b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 w:right="2280" w:hanging="72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560" w:right="1052"/>
      </w:pP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i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i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i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iv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56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560" w:right="1519"/>
      </w:pP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i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i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4" w:lineRule="exact" w:line="240"/>
        <w:ind w:left="1560" w:right="1385"/>
      </w:pP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Fi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i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i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2" w:lineRule="exact" w:line="240"/>
        <w:ind w:left="1560" w:right="1089"/>
      </w:pP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i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i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ss-</w:t>
      </w:r>
      <w:r>
        <w:rPr>
          <w:rFonts w:cs="Arial" w:hAnsi="Arial" w:eastAsia="Arial" w:ascii="Arial"/>
          <w:i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9" w:lineRule="exact" w:line="240"/>
        <w:ind w:left="1560" w:right="1192"/>
      </w:pP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v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i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Fi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i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s-</w:t>
      </w:r>
      <w:r>
        <w:rPr>
          <w:rFonts w:cs="Arial" w:hAnsi="Arial" w:eastAsia="Arial" w:ascii="Arial"/>
          <w:i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6" w:lineRule="exact" w:line="240"/>
        <w:ind w:left="1560" w:right="1592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Q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uan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equent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2" w:lineRule="exact" w:line="240"/>
        <w:ind w:left="1560" w:right="824"/>
      </w:pP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i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i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i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 w:right="5083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b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7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 w:right="1013"/>
      </w:pP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 w:right="1065"/>
        <w:sectPr>
          <w:pgSz w:w="12240" w:h="15840"/>
          <w:pgMar w:top="1360" w:bottom="280" w:left="1680" w:right="980"/>
        </w:sectPr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840"/>
      </w:pP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ld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ng</w:t>
      </w:r>
      <w:r>
        <w:rPr>
          <w:rFonts w:cs="Arial" w:hAnsi="Arial" w:eastAsia="Arial" w:ascii="Arial"/>
          <w:b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7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3720" w:right="1008" w:hanging="288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                 </w:t>
      </w:r>
      <w:r>
        <w:rPr>
          <w:rFonts w:cs="Arial" w:hAnsi="Arial" w:eastAsia="Arial" w:ascii="Arial"/>
          <w:b/>
          <w:spacing w:val="4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Mic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 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679" w:right="4957"/>
      </w:pPr>
      <w:r>
        <w:rPr>
          <w:rFonts w:cs="Arial" w:hAnsi="Arial" w:eastAsia="Arial" w:ascii="Arial"/>
          <w:spacing w:val="-6"/>
          <w:w w:val="99"/>
          <w:sz w:val="24"/>
          <w:szCs w:val="24"/>
        </w:rPr>
        <w:t>Y</w:t>
      </w:r>
      <w:r>
        <w:rPr>
          <w:rFonts w:cs="Arial" w:hAnsi="Arial" w:eastAsia="Arial" w:ascii="Arial"/>
          <w:spacing w:val="9"/>
          <w:w w:val="99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99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99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4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ng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d: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         </w:t>
      </w:r>
      <w:r>
        <w:rPr>
          <w:rFonts w:cs="Arial" w:hAnsi="Arial" w:eastAsia="Arial" w:ascii="Arial"/>
          <w:b/>
          <w:spacing w:val="2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17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 w:right="151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Fi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kills-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ix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 w:right="806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kills-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5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 w:right="89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kills-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 w:right="951"/>
      </w:pPr>
      <w:r>
        <w:rPr>
          <w:rFonts w:cs="Arial" w:hAnsi="Arial" w:eastAsia="Arial" w:ascii="Arial"/>
          <w:spacing w:val="7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Mic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cise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7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ise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 w:right="80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5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RK</w:t>
      </w:r>
      <w:r>
        <w:rPr>
          <w:rFonts w:cs="Arial" w:hAnsi="Arial" w:eastAsia="Arial" w:ascii="Arial"/>
          <w:b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                                                       </w:t>
      </w:r>
      <w:r>
        <w:rPr>
          <w:rFonts w:cs="Arial" w:hAnsi="Arial" w:eastAsia="Arial" w:ascii="Arial"/>
          <w:b/>
          <w:spacing w:val="4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                                                     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7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</w:t>
      </w:r>
      <w:r>
        <w:rPr>
          <w:rFonts w:cs="Arial" w:hAnsi="Arial" w:eastAsia="Arial" w:ascii="Arial"/>
          <w:spacing w:val="3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$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 w:right="1219"/>
        <w:sectPr>
          <w:pgSz w:w="12240" w:h="15840"/>
          <w:pgMar w:top="1360" w:bottom="280" w:left="1680" w:right="960"/>
        </w:sectPr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1520" w:right="832"/>
      </w:pP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cy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20" w:right="61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FF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4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ise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5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ish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20" w:right="78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20" w:right="526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7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00"/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1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0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                       </w:t>
      </w:r>
      <w:r>
        <w:rPr>
          <w:rFonts w:cs="Arial" w:hAnsi="Arial" w:eastAsia="Arial" w:ascii="Arial"/>
          <w:spacing w:val="2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0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</w:t>
      </w:r>
      <w:r>
        <w:rPr>
          <w:rFonts w:cs="Arial" w:hAnsi="Arial" w:eastAsia="Arial" w:ascii="Arial"/>
          <w:spacing w:val="3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$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0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</w:t>
      </w:r>
      <w:r>
        <w:rPr>
          <w:rFonts w:cs="Arial" w:hAnsi="Arial" w:eastAsia="Arial" w:ascii="Arial"/>
          <w:spacing w:val="4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20" w:right="48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5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5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ily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lici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20" w:right="526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4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ily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ily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ind w:left="1520" w:right="1194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00" w:right="864"/>
        <w:sectPr>
          <w:pgSz w:w="12240" w:h="15840"/>
          <w:pgMar w:top="1360" w:bottom="280" w:left="1720" w:right="1320"/>
        </w:sectPr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THL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8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                             </w:t>
      </w:r>
      <w:r>
        <w:rPr>
          <w:rFonts w:cs="Arial" w:hAnsi="Arial" w:eastAsia="Arial" w:ascii="Arial"/>
          <w:spacing w:val="5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</w:t>
      </w:r>
      <w:r>
        <w:rPr>
          <w:rFonts w:cs="Arial" w:hAnsi="Arial" w:eastAsia="Arial" w:ascii="Arial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$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llis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</w:t>
      </w:r>
      <w:r>
        <w:rPr>
          <w:rFonts w:cs="Arial" w:hAnsi="Arial" w:eastAsia="Arial" w:ascii="Arial"/>
          <w:spacing w:val="5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 w:right="836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5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/>
      </w:pPr>
      <w:r>
        <w:rPr>
          <w:rFonts w:cs="Arial" w:hAnsi="Arial" w:eastAsia="Arial" w:ascii="Arial"/>
          <w:spacing w:val="7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 w:right="1085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4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Mic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s’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 w:right="1154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MB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7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       </w:t>
      </w:r>
      <w:r>
        <w:rPr>
          <w:rFonts w:cs="Arial" w:hAnsi="Arial" w:eastAsia="Arial" w:ascii="Arial"/>
          <w:spacing w:val="5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                         </w:t>
      </w:r>
      <w:r>
        <w:rPr>
          <w:rFonts w:cs="Arial" w:hAnsi="Arial" w:eastAsia="Arial" w:ascii="Arial"/>
          <w:spacing w:val="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$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 w:right="1114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5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 w:right="914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6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99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99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Mu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17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560"/>
      </w:pP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-7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,</w:t>
      </w:r>
      <w:r>
        <w:rPr>
          <w:rFonts w:cs="Arial" w:hAnsi="Arial" w:eastAsia="Arial" w:ascii="Arial"/>
          <w:spacing w:val="-1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,</w:t>
      </w:r>
      <w:r>
        <w:rPr>
          <w:rFonts w:cs="Arial" w:hAnsi="Arial" w:eastAsia="Arial" w:ascii="Arial"/>
          <w:spacing w:val="-5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1560"/>
      </w:pP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g</w:t>
      </w:r>
      <w:r>
        <w:rPr>
          <w:rFonts w:cs="Arial" w:hAnsi="Arial" w:eastAsia="Arial" w:ascii="Arial"/>
          <w:spacing w:val="-9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position w:val="1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position w:val="10"/>
          <w:sz w:val="16"/>
          <w:szCs w:val="16"/>
        </w:rPr>
        <w:t>t</w:t>
      </w:r>
      <w:r>
        <w:rPr>
          <w:rFonts w:cs="Arial" w:hAnsi="Arial" w:eastAsia="Arial" w:ascii="Arial"/>
          <w:spacing w:val="7"/>
          <w:w w:val="100"/>
          <w:position w:val="1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,</w:t>
      </w:r>
      <w:r>
        <w:rPr>
          <w:rFonts w:cs="Arial" w:hAnsi="Arial" w:eastAsia="Arial" w:ascii="Arial"/>
          <w:spacing w:val="-7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6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sectPr>
      <w:pgSz w:w="12240" w:h="15840"/>
      <w:pgMar w:top="1360" w:bottom="280" w:left="1680" w:right="9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-mail:JenniferWilson@hotmail.com" TargetMode="External"/><Relationship Id="rId5" Type="http://schemas.openxmlformats.org/officeDocument/2006/relationships/hyperlink" Target="mailto:kellyroscoe@hawaii.rr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